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11448" w14:textId="44C82B76" w:rsidR="00D85802" w:rsidRPr="00C260A0" w:rsidRDefault="00C260A0" w:rsidP="00C260A0">
      <w:pPr>
        <w:spacing w:before="64"/>
        <w:ind w:left="370"/>
        <w:rPr>
          <w:rFonts w:asciiTheme="minorHAnsi" w:hAnsiTheme="minorHAnsi" w:cstheme="minorHAnsi"/>
          <w:sz w:val="22"/>
          <w:szCs w:val="22"/>
        </w:rPr>
      </w:pPr>
      <w:r w:rsidRPr="00C260A0">
        <w:rPr>
          <w:rFonts w:ascii="Calibri" w:hAnsi="Calibri" w:cs="Calibri"/>
          <w:sz w:val="22"/>
          <w:szCs w:val="22"/>
        </w:rPr>
        <w:t>Rufus Hardy</w:t>
      </w:r>
      <w:r w:rsidRPr="00C260A0">
        <w:rPr>
          <w:rFonts w:ascii="Calibri" w:hAnsi="Calibri" w:cs="Calibri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z w:val="22"/>
          <w:szCs w:val="22"/>
        </w:rPr>
        <w:t>se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rm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18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6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F -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T: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C260A0">
        <w:rPr>
          <w:rFonts w:asciiTheme="minorHAnsi" w:eastAsia="Calibri" w:hAnsiTheme="minorHAnsi" w:cstheme="minorHAnsi"/>
          <w:sz w:val="22"/>
          <w:szCs w:val="22"/>
        </w:rPr>
        <w:t>21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638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sz w:val="22"/>
          <w:szCs w:val="22"/>
        </w:rPr>
        <w:t>26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: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60A0">
        <w:rPr>
          <w:rFonts w:asciiTheme="minorHAnsi" w:hAnsiTheme="minorHAnsi" w:cstheme="minorHAnsi"/>
          <w:sz w:val="22"/>
          <w:szCs w:val="22"/>
        </w:rPr>
        <w:t>rufus@gmail.com</w:t>
      </w:r>
    </w:p>
    <w:p w14:paraId="3133DE08" w14:textId="77777777" w:rsidR="00D85802" w:rsidRPr="00C260A0" w:rsidRDefault="00D85802">
      <w:pPr>
        <w:spacing w:before="12" w:line="240" w:lineRule="exact"/>
        <w:rPr>
          <w:rFonts w:asciiTheme="minorHAnsi" w:hAnsiTheme="minorHAnsi" w:cstheme="minorHAnsi"/>
          <w:sz w:val="22"/>
          <w:szCs w:val="22"/>
        </w:rPr>
      </w:pPr>
    </w:p>
    <w:p w14:paraId="2DD9A483" w14:textId="77777777" w:rsidR="00D85802" w:rsidRPr="00C260A0" w:rsidRDefault="00C260A0">
      <w:pPr>
        <w:spacing w:before="7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te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1188F3A2" w14:textId="77777777" w:rsidR="00D85802" w:rsidRPr="00C260A0" w:rsidRDefault="00D8580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4DF7509D" w14:textId="77777777" w:rsidR="00D85802" w:rsidRPr="00C260A0" w:rsidRDefault="00C260A0">
      <w:pPr>
        <w:spacing w:line="276" w:lineRule="auto"/>
        <w:ind w:left="228" w:right="68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260A0">
        <w:rPr>
          <w:rFonts w:asciiTheme="minorHAnsi" w:eastAsia="Calibri" w:hAnsiTheme="minorHAnsi" w:cstheme="minorHAnsi"/>
          <w:sz w:val="22"/>
          <w:szCs w:val="22"/>
        </w:rPr>
        <w:t>xc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team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la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wh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is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ac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ff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z w:val="22"/>
          <w:szCs w:val="22"/>
        </w:rPr>
        <w:t>ci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t,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ical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ter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le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age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kil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z w:val="22"/>
          <w:szCs w:val="22"/>
        </w:rPr>
        <w:t>ary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crea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ol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am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la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ri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z w:val="22"/>
          <w:szCs w:val="22"/>
        </w:rPr>
        <w:t>la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orati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dyn</w:t>
      </w:r>
      <w:r w:rsidRPr="00C260A0">
        <w:rPr>
          <w:rFonts w:asciiTheme="minorHAnsi" w:eastAsia="Calibri" w:hAnsiTheme="minorHAnsi" w:cstheme="minorHAnsi"/>
          <w:sz w:val="22"/>
          <w:szCs w:val="22"/>
        </w:rPr>
        <w:t>amic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iro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is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rs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and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ir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ra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la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or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strateg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t,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ac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8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 al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with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gr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at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se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d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260A0">
        <w:rPr>
          <w:rFonts w:asciiTheme="minorHAnsi" w:eastAsia="Calibri" w:hAnsiTheme="minorHAnsi" w:cstheme="minorHAnsi"/>
          <w:sz w:val="22"/>
          <w:szCs w:val="22"/>
        </w:rPr>
        <w:t>ility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work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bud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care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r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rge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gl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ob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orga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z w:val="22"/>
          <w:szCs w:val="22"/>
        </w:rPr>
        <w:t>ary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ow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oki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care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e</w:t>
      </w:r>
      <w:r w:rsidRPr="00C260A0">
        <w:rPr>
          <w:rFonts w:asciiTheme="minorHAnsi" w:eastAsia="Calibri" w:hAnsiTheme="minorHAnsi" w:cstheme="minorHAnsi"/>
          <w:sz w:val="22"/>
          <w:szCs w:val="22"/>
        </w:rPr>
        <w:t>xciti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DC6ACF" w14:textId="77777777" w:rsidR="00D85802" w:rsidRPr="00C260A0" w:rsidRDefault="00D85802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9FA3D85" w14:textId="77777777" w:rsidR="00D85802" w:rsidRPr="00C260A0" w:rsidRDefault="00D858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170B9A" w14:textId="77777777" w:rsidR="00D85802" w:rsidRPr="00C260A0" w:rsidRDefault="00C260A0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z w:val="22"/>
          <w:szCs w:val="22"/>
        </w:rPr>
        <w:t>Emp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oy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or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3F250F8D" w14:textId="77777777" w:rsidR="00D85802" w:rsidRPr="00C260A0" w:rsidRDefault="00D8580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0BD270C3" w14:textId="77777777" w:rsidR="00D85802" w:rsidRPr="00C260A0" w:rsidRDefault="00C260A0">
      <w:pPr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oc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Bro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y</w:t>
      </w:r>
    </w:p>
    <w:p w14:paraId="233CA8D5" w14:textId="77777777" w:rsidR="00D85802" w:rsidRPr="00C260A0" w:rsidRDefault="00C260A0">
      <w:pPr>
        <w:spacing w:before="39"/>
        <w:ind w:left="228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CCOU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 xml:space="preserve">R        </w:t>
      </w:r>
      <w:r w:rsidRPr="00C260A0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2009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ese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</w:p>
    <w:p w14:paraId="6925AB7F" w14:textId="77777777" w:rsidR="00D85802" w:rsidRPr="00C260A0" w:rsidRDefault="00D85802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5312936" w14:textId="77777777" w:rsidR="00D85802" w:rsidRPr="00C260A0" w:rsidRDefault="00C260A0">
      <w:pPr>
        <w:spacing w:line="277" w:lineRule="auto"/>
        <w:ind w:left="243" w:right="354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for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agi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rcial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xi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lt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-s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ip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cli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 Pr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ac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260A0">
        <w:rPr>
          <w:rFonts w:asciiTheme="minorHAnsi" w:eastAsia="Calibri" w:hAnsiTheme="minorHAnsi" w:cstheme="minorHAnsi"/>
          <w:sz w:val="22"/>
          <w:szCs w:val="22"/>
        </w:rPr>
        <w:t>ly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cl</w:t>
      </w:r>
      <w:r w:rsidRPr="00C260A0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mai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tent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igh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ice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C260A0">
        <w:rPr>
          <w:rFonts w:asciiTheme="minorHAnsi" w:eastAsia="Calibri" w:hAnsiTheme="minorHAnsi" w:cstheme="minorHAnsi"/>
          <w:sz w:val="22"/>
          <w:szCs w:val="22"/>
        </w:rPr>
        <w:t>li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sa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e 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tly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stri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 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tify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C260A0">
        <w:rPr>
          <w:rFonts w:asciiTheme="minorHAnsi" w:eastAsia="Calibri" w:hAnsiTheme="minorHAnsi" w:cstheme="minorHAnsi"/>
          <w:sz w:val="22"/>
          <w:szCs w:val="22"/>
        </w:rPr>
        <w:t>ort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ities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m.</w:t>
      </w:r>
    </w:p>
    <w:p w14:paraId="2A06E30C" w14:textId="77777777" w:rsidR="00D85802" w:rsidRPr="00C260A0" w:rsidRDefault="00D85802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5410272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ties:</w:t>
      </w:r>
    </w:p>
    <w:p w14:paraId="0A07CD5F" w14:textId="77777777" w:rsidR="00D85802" w:rsidRPr="00C260A0" w:rsidRDefault="00C260A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it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ri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ay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om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rcial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orma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ea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ortfoli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85E75F3" w14:textId="77777777" w:rsidR="00D85802" w:rsidRPr="00C260A0" w:rsidRDefault="00C260A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Pr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il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orts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ir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ct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rs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260A0">
        <w:rPr>
          <w:rFonts w:asciiTheme="minorHAnsi" w:eastAsia="Calibri" w:hAnsiTheme="minorHAnsi" w:cstheme="minorHAnsi"/>
          <w:sz w:val="22"/>
          <w:szCs w:val="22"/>
        </w:rPr>
        <w:t>ir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0ADFCD36" w14:textId="77777777" w:rsidR="00D85802" w:rsidRPr="00C260A0" w:rsidRDefault="00C260A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Che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tify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at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re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li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ly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come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ad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or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“</w:t>
      </w:r>
      <w:r w:rsidRPr="00C260A0">
        <w:rPr>
          <w:rFonts w:asciiTheme="minorHAnsi" w:eastAsia="Calibri" w:hAnsiTheme="minorHAnsi" w:cstheme="minorHAnsi"/>
          <w:sz w:val="22"/>
          <w:szCs w:val="22"/>
        </w:rPr>
        <w:t>zero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”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pacing w:val="9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6D0539A" w14:textId="77777777" w:rsidR="00D85802" w:rsidRPr="00C260A0" w:rsidRDefault="00C260A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Pla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tegral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itc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be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for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oar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cl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124239F" w14:textId="77777777" w:rsidR="00D85802" w:rsidRPr="00C260A0" w:rsidRDefault="00C260A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ke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ctr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ic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cor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clo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hn</w:t>
      </w:r>
      <w:r w:rsidRPr="00C260A0">
        <w:rPr>
          <w:rFonts w:asciiTheme="minorHAnsi" w:eastAsia="Calibri" w:hAnsiTheme="minorHAnsi" w:cstheme="minorHAnsi"/>
          <w:sz w:val="22"/>
          <w:szCs w:val="22"/>
        </w:rPr>
        <w:t>olog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2775B16" w14:textId="77777777" w:rsidR="00D85802" w:rsidRPr="00C260A0" w:rsidRDefault="00C260A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mar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at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ors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oi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57EE2A0A" w14:textId="77777777" w:rsidR="00D85802" w:rsidRPr="00C260A0" w:rsidRDefault="00C260A0">
      <w:pPr>
        <w:spacing w:before="3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ndu</w:t>
      </w:r>
      <w:r w:rsidRPr="00C260A0">
        <w:rPr>
          <w:rFonts w:asciiTheme="minorHAnsi" w:eastAsia="Calibri" w:hAnsiTheme="minorHAnsi" w:cstheme="minorHAnsi"/>
          <w:sz w:val="22"/>
          <w:szCs w:val="22"/>
        </w:rPr>
        <w:t>ct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ev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ew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lar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as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cli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’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&amp;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age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ir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unt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66CFB3AC" w14:textId="77777777" w:rsidR="00D85802" w:rsidRPr="00C260A0" w:rsidRDefault="00C260A0">
      <w:pPr>
        <w:spacing w:before="6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 </w:t>
      </w:r>
      <w:r w:rsidRPr="00C260A0">
        <w:rPr>
          <w:rFonts w:asciiTheme="minorHAnsi" w:eastAsia="Segoe MDL2 Assets" w:hAnsiTheme="minorHAnsi" w:cstheme="minorHAnsi"/>
          <w:spacing w:val="10"/>
          <w:w w:val="4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ara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ion</w:t>
      </w:r>
      <w:r w:rsidRPr="00C260A0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z w:val="22"/>
          <w:szCs w:val="22"/>
        </w:rPr>
        <w:t>tr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ct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agre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ri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z w:val="22"/>
          <w:szCs w:val="22"/>
        </w:rPr>
        <w:t>at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re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fully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adh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0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92CB8DB" w14:textId="77777777" w:rsidR="00D85802" w:rsidRPr="00C260A0" w:rsidRDefault="00D85802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53BC8E90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Boo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upp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li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C260A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Lo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n</w:t>
      </w:r>
    </w:p>
    <w:p w14:paraId="03B5FE76" w14:textId="77777777" w:rsidR="00D85802" w:rsidRPr="00C260A0" w:rsidRDefault="00C260A0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CCOU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 xml:space="preserve">R        </w:t>
      </w:r>
      <w:r w:rsidRPr="00C260A0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C260A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C260A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pr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20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9</w:t>
      </w:r>
    </w:p>
    <w:p w14:paraId="77EFA7AA" w14:textId="77777777" w:rsidR="00D85802" w:rsidRPr="00C260A0" w:rsidRDefault="00D85802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40002ACE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z w:val="22"/>
          <w:szCs w:val="22"/>
        </w:rPr>
        <w:t>Re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cru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Ag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nc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b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Watfo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d</w:t>
      </w:r>
    </w:p>
    <w:p w14:paraId="6176F906" w14:textId="77777777" w:rsidR="00D85802" w:rsidRPr="00C260A0" w:rsidRDefault="00C260A0">
      <w:pPr>
        <w:spacing w:before="39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CCOU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 xml:space="preserve">R        </w:t>
      </w:r>
      <w:r w:rsidRPr="00C260A0">
        <w:rPr>
          <w:rFonts w:asciiTheme="minorHAnsi" w:eastAsia="Calibri" w:hAnsiTheme="minorHAnsi" w:cstheme="minorHAnsi"/>
          <w:b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J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2008</w:t>
      </w:r>
      <w:r w:rsidRPr="00C260A0">
        <w:rPr>
          <w:rFonts w:asciiTheme="minorHAnsi" w:eastAsia="Calibri" w:hAnsiTheme="minorHAnsi" w:cstheme="minorHAnsi"/>
          <w:b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–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Oc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tob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er</w:t>
      </w:r>
      <w:r w:rsidRPr="00C260A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2008</w:t>
      </w:r>
    </w:p>
    <w:p w14:paraId="2C3C535E" w14:textId="77777777" w:rsidR="00D85802" w:rsidRPr="00C260A0" w:rsidRDefault="00D85802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2156FE1D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Ar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of Ex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er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se</w:t>
      </w:r>
    </w:p>
    <w:p w14:paraId="215F6485" w14:textId="77777777" w:rsidR="00D85802" w:rsidRPr="00C260A0" w:rsidRDefault="00D85802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26"/>
        <w:gridCol w:w="2173"/>
        <w:gridCol w:w="2052"/>
        <w:gridCol w:w="2349"/>
      </w:tblGrid>
      <w:tr w:rsidR="00C260A0" w:rsidRPr="00C260A0" w14:paraId="1E89A3AD" w14:textId="77777777">
        <w:trPr>
          <w:trHeight w:hRule="exact" w:val="22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63A00ED1" w14:textId="77777777" w:rsidR="00D85802" w:rsidRPr="00C260A0" w:rsidRDefault="00C260A0">
            <w:pPr>
              <w:spacing w:line="18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Dir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C260A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</w:t>
            </w:r>
            <w:r w:rsidRPr="00C260A0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k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0E65533A" w14:textId="77777777" w:rsidR="00D85802" w:rsidRPr="00C260A0" w:rsidRDefault="00C260A0">
            <w:pPr>
              <w:spacing w:line="180" w:lineRule="exact"/>
              <w:ind w:left="1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Pro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du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ct</w:t>
            </w:r>
            <w:r w:rsidRPr="00C260A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eve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lo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pm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0368FBE" w14:textId="77777777" w:rsidR="00D85802" w:rsidRPr="00C260A0" w:rsidRDefault="00C260A0">
            <w:pPr>
              <w:spacing w:line="180" w:lineRule="exact"/>
              <w:ind w:left="19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go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ia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260A0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ric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2835444A" w14:textId="77777777" w:rsidR="00D85802" w:rsidRPr="00C260A0" w:rsidRDefault="00C260A0">
            <w:pPr>
              <w:spacing w:line="180" w:lineRule="exact"/>
              <w:ind w:left="3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tifyi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  <w:r w:rsidRPr="00C260A0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cli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spacing w:val="-3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ee</w:t>
            </w:r>
            <w:r w:rsidRPr="00C260A0">
              <w:rPr>
                <w:rFonts w:asciiTheme="minorHAnsi" w:eastAsia="Calibri" w:hAnsiTheme="minorHAnsi" w:cstheme="minorHAnsi"/>
                <w:spacing w:val="3"/>
                <w:position w:val="1"/>
                <w:sz w:val="22"/>
                <w:szCs w:val="22"/>
              </w:rPr>
              <w:t>d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</w:p>
        </w:tc>
      </w:tr>
      <w:tr w:rsidR="00C260A0" w:rsidRPr="00C260A0" w14:paraId="30E7A796" w14:textId="77777777">
        <w:trPr>
          <w:trHeight w:hRule="exact" w:val="245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2158E0B1" w14:textId="77777777" w:rsidR="00D85802" w:rsidRPr="00C260A0" w:rsidRDefault="00C260A0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Mar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k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r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arch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69B0ACA8" w14:textId="77777777" w:rsidR="00D85802" w:rsidRPr="00C260A0" w:rsidRDefault="00C260A0">
            <w:pPr>
              <w:spacing w:line="220" w:lineRule="exact"/>
              <w:ind w:left="1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Acco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spacing w:val="-6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eve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lo</w:t>
            </w:r>
            <w:r w:rsidRPr="00C260A0">
              <w:rPr>
                <w:rFonts w:asciiTheme="minorHAnsi" w:eastAsia="Calibri" w:hAnsiTheme="minorHAnsi" w:cstheme="minorHAnsi"/>
                <w:spacing w:val="4"/>
                <w:position w:val="1"/>
                <w:sz w:val="22"/>
                <w:szCs w:val="22"/>
              </w:rPr>
              <w:t>p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9DC9860" w14:textId="77777777" w:rsidR="00D85802" w:rsidRPr="00C260A0" w:rsidRDefault="00C260A0">
            <w:pPr>
              <w:spacing w:line="220" w:lineRule="exact"/>
              <w:ind w:left="19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al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u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ion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ECE7191" w14:textId="77777777" w:rsidR="00D85802" w:rsidRPr="00C260A0" w:rsidRDefault="00C260A0">
            <w:pPr>
              <w:spacing w:line="220" w:lineRule="exact"/>
              <w:ind w:left="3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ob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m</w:t>
            </w:r>
            <w:r w:rsidRPr="00C260A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</w:tr>
      <w:tr w:rsidR="00C260A0" w:rsidRPr="00C260A0" w14:paraId="727C97A0" w14:textId="77777777">
        <w:trPr>
          <w:trHeight w:hRule="exact" w:val="222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14:paraId="4214EC26" w14:textId="77777777" w:rsidR="00D85802" w:rsidRPr="00C260A0" w:rsidRDefault="00C260A0">
            <w:pPr>
              <w:spacing w:line="220" w:lineRule="exact"/>
              <w:ind w:left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Bu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ne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spacing w:val="-8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de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v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lo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  <w:tc>
          <w:tcPr>
            <w:tcW w:w="2173" w:type="dxa"/>
            <w:tcBorders>
              <w:top w:val="nil"/>
              <w:left w:val="nil"/>
              <w:bottom w:val="nil"/>
              <w:right w:val="nil"/>
            </w:tcBorders>
          </w:tcPr>
          <w:p w14:paraId="37B452A9" w14:textId="77777777" w:rsidR="00D85802" w:rsidRPr="00C260A0" w:rsidRDefault="00C260A0">
            <w:pPr>
              <w:spacing w:line="220" w:lineRule="exact"/>
              <w:ind w:left="184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Str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teg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c</w:t>
            </w:r>
            <w:r w:rsidRPr="00C260A0">
              <w:rPr>
                <w:rFonts w:asciiTheme="minorHAnsi" w:eastAsia="Calibri" w:hAnsiTheme="minorHAnsi" w:cstheme="minorHAnsi"/>
                <w:spacing w:val="-7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p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la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g</w:t>
            </w:r>
          </w:p>
        </w:tc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BD3E39B" w14:textId="77777777" w:rsidR="00D85802" w:rsidRPr="00C260A0" w:rsidRDefault="00C260A0">
            <w:pPr>
              <w:spacing w:line="220" w:lineRule="exact"/>
              <w:ind w:left="199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a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ti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spacing w:val="-9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skills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2ACF6C5B" w14:textId="77777777" w:rsidR="00D85802" w:rsidRPr="00C260A0" w:rsidRDefault="00C260A0">
            <w:pPr>
              <w:spacing w:line="220" w:lineRule="exact"/>
              <w:ind w:left="336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Pr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o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je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c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  <w:r w:rsidRPr="00C260A0">
              <w:rPr>
                <w:rFonts w:asciiTheme="minorHAnsi" w:eastAsia="Calibri" w:hAnsiTheme="minorHAnsi" w:cstheme="minorHAnsi"/>
                <w:spacing w:val="-5"/>
                <w:position w:val="1"/>
                <w:sz w:val="22"/>
                <w:szCs w:val="22"/>
              </w:rPr>
              <w:t xml:space="preserve"> 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ag</w:t>
            </w:r>
            <w:r w:rsidRPr="00C260A0">
              <w:rPr>
                <w:rFonts w:asciiTheme="minorHAnsi" w:eastAsia="Calibri" w:hAnsiTheme="minorHAnsi" w:cstheme="minorHAnsi"/>
                <w:spacing w:val="2"/>
                <w:position w:val="1"/>
                <w:sz w:val="22"/>
                <w:szCs w:val="22"/>
              </w:rPr>
              <w:t>e</w:t>
            </w:r>
            <w:r w:rsidRPr="00C260A0">
              <w:rPr>
                <w:rFonts w:asciiTheme="minorHAnsi" w:eastAsia="Calibri" w:hAnsiTheme="minorHAnsi" w:cstheme="minorHAnsi"/>
                <w:spacing w:val="-1"/>
                <w:position w:val="1"/>
                <w:sz w:val="22"/>
                <w:szCs w:val="22"/>
              </w:rPr>
              <w:t>me</w:t>
            </w:r>
            <w:r w:rsidRPr="00C260A0">
              <w:rPr>
                <w:rFonts w:asciiTheme="minorHAnsi" w:eastAsia="Calibri" w:hAnsiTheme="minorHAnsi" w:cstheme="minorHAnsi"/>
                <w:spacing w:val="1"/>
                <w:position w:val="1"/>
                <w:sz w:val="22"/>
                <w:szCs w:val="22"/>
              </w:rPr>
              <w:t>n</w:t>
            </w:r>
            <w:r w:rsidRPr="00C260A0">
              <w:rPr>
                <w:rFonts w:asciiTheme="minorHAnsi" w:eastAsia="Calibri" w:hAnsiTheme="minorHAnsi" w:cstheme="minorHAnsi"/>
                <w:position w:val="1"/>
                <w:sz w:val="22"/>
                <w:szCs w:val="22"/>
              </w:rPr>
              <w:t>t</w:t>
            </w:r>
          </w:p>
        </w:tc>
      </w:tr>
    </w:tbl>
    <w:p w14:paraId="30D1DAA6" w14:textId="77777777" w:rsidR="00D85802" w:rsidRPr="00C260A0" w:rsidRDefault="00D85802">
      <w:pPr>
        <w:spacing w:before="10" w:line="100" w:lineRule="exact"/>
        <w:rPr>
          <w:rFonts w:asciiTheme="minorHAnsi" w:hAnsiTheme="minorHAnsi" w:cstheme="minorHAnsi"/>
          <w:sz w:val="22"/>
          <w:szCs w:val="22"/>
        </w:rPr>
      </w:pPr>
    </w:p>
    <w:p w14:paraId="7DBDE027" w14:textId="77777777" w:rsidR="00D85802" w:rsidRPr="00C260A0" w:rsidRDefault="00D858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4D2DCD" w14:textId="77777777" w:rsidR="00D85802" w:rsidRPr="00C260A0" w:rsidRDefault="00C260A0">
      <w:pPr>
        <w:spacing w:before="1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ccoun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b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sk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ill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43E31892" w14:textId="77777777" w:rsidR="00D85802" w:rsidRPr="00C260A0" w:rsidRDefault="00C260A0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Per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w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nes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itc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g.</w:t>
      </w:r>
    </w:p>
    <w:p w14:paraId="7A325FB1" w14:textId="77777777" w:rsidR="00D85802" w:rsidRPr="00C260A0" w:rsidRDefault="00C260A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x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ce</w:t>
      </w:r>
      <w:r w:rsidRPr="00C260A0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agi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maj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io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al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acco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ad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ice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l.</w:t>
      </w:r>
    </w:p>
    <w:p w14:paraId="798E1484" w14:textId="77777777" w:rsidR="00D85802" w:rsidRPr="00C260A0" w:rsidRDefault="00C260A0">
      <w:pPr>
        <w:spacing w:before="5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work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os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ly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with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ll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artm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z w:val="22"/>
          <w:szCs w:val="22"/>
        </w:rPr>
        <w:t>it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in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 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6"/>
          <w:sz w:val="22"/>
          <w:szCs w:val="22"/>
        </w:rPr>
        <w:t>y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AB5F8AC" w14:textId="77777777" w:rsidR="00D85802" w:rsidRPr="00C260A0" w:rsidRDefault="00C260A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ility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tify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260A0">
        <w:rPr>
          <w:rFonts w:asciiTheme="minorHAnsi" w:eastAsia="Calibri" w:hAnsiTheme="minorHAnsi" w:cstheme="minorHAnsi"/>
          <w:sz w:val="22"/>
          <w:szCs w:val="22"/>
        </w:rPr>
        <w:t>rt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opp</w:t>
      </w:r>
      <w:r w:rsidRPr="00C260A0">
        <w:rPr>
          <w:rFonts w:asciiTheme="minorHAnsi" w:eastAsia="Calibri" w:hAnsiTheme="minorHAnsi" w:cstheme="minorHAnsi"/>
          <w:sz w:val="22"/>
          <w:szCs w:val="22"/>
        </w:rPr>
        <w:t>ort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un</w:t>
      </w:r>
      <w:r w:rsidRPr="00C260A0">
        <w:rPr>
          <w:rFonts w:asciiTheme="minorHAnsi" w:eastAsia="Calibri" w:hAnsiTheme="minorHAnsi" w:cstheme="minorHAnsi"/>
          <w:sz w:val="22"/>
          <w:szCs w:val="22"/>
        </w:rPr>
        <w:t>itie</w:t>
      </w:r>
      <w:r w:rsidRPr="00C260A0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1211CDE8" w14:textId="77777777" w:rsidR="00D85802" w:rsidRPr="00C260A0" w:rsidRDefault="00C260A0">
      <w:pPr>
        <w:spacing w:before="7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C260A0">
        <w:rPr>
          <w:rFonts w:asciiTheme="minorHAnsi" w:eastAsia="Calibri" w:hAnsiTheme="minorHAnsi" w:cstheme="minorHAnsi"/>
          <w:sz w:val="22"/>
          <w:szCs w:val="22"/>
        </w:rPr>
        <w:t>ility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crea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ese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5014F494" w14:textId="77777777" w:rsidR="00D85802" w:rsidRPr="00C260A0" w:rsidRDefault="00C260A0">
      <w:pPr>
        <w:spacing w:before="4"/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C260A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io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ly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igne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z w:val="22"/>
          <w:szCs w:val="22"/>
        </w:rPr>
        <w:t>,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de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260A0">
        <w:rPr>
          <w:rFonts w:asciiTheme="minorHAnsi" w:eastAsia="Calibri" w:hAnsiTheme="minorHAnsi" w:cstheme="minorHAnsi"/>
          <w:sz w:val="22"/>
          <w:szCs w:val="22"/>
        </w:rPr>
        <w:t>lo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an</w:t>
      </w:r>
      <w:r w:rsidRPr="00C260A0">
        <w:rPr>
          <w:rFonts w:asciiTheme="minorHAnsi" w:eastAsia="Calibri" w:hAnsiTheme="minorHAnsi" w:cstheme="minorHAnsi"/>
          <w:sz w:val="22"/>
          <w:szCs w:val="22"/>
        </w:rPr>
        <w:t>d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impl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ted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sa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for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s</w:t>
      </w:r>
      <w:r w:rsidRPr="00C260A0">
        <w:rPr>
          <w:rFonts w:asciiTheme="minorHAnsi" w:eastAsia="Calibri" w:hAnsiTheme="minorHAnsi" w:cstheme="minorHAnsi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t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af</w:t>
      </w:r>
      <w:r w:rsidRPr="00C260A0">
        <w:rPr>
          <w:rFonts w:asciiTheme="minorHAnsi" w:eastAsia="Calibri" w:hAnsiTheme="minorHAnsi" w:cstheme="minorHAnsi"/>
          <w:spacing w:val="6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4EF7AD8D" w14:textId="77777777" w:rsidR="00D85802" w:rsidRPr="00C260A0" w:rsidRDefault="00D85802">
      <w:pPr>
        <w:spacing w:before="10" w:line="180" w:lineRule="exact"/>
        <w:rPr>
          <w:rFonts w:asciiTheme="minorHAnsi" w:hAnsiTheme="minorHAnsi" w:cstheme="minorHAnsi"/>
          <w:sz w:val="22"/>
          <w:szCs w:val="22"/>
        </w:rPr>
      </w:pPr>
    </w:p>
    <w:p w14:paraId="0EC9E79F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cade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Q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li</w:t>
      </w:r>
      <w:r w:rsidRPr="00C260A0">
        <w:rPr>
          <w:rFonts w:asciiTheme="minorHAnsi" w:eastAsia="Calibri" w:hAnsiTheme="minorHAnsi" w:cstheme="minorHAnsi"/>
          <w:b/>
          <w:spacing w:val="-2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cat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72C779BA" w14:textId="77777777" w:rsidR="00D85802" w:rsidRPr="00C260A0" w:rsidRDefault="00D85802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6995D2E6" w14:textId="77777777" w:rsidR="00D85802" w:rsidRPr="00C260A0" w:rsidRDefault="00C260A0">
      <w:pPr>
        <w:spacing w:line="276" w:lineRule="auto"/>
        <w:ind w:left="250" w:right="2012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sz w:val="22"/>
          <w:szCs w:val="22"/>
        </w:rPr>
        <w:lastRenderedPageBreak/>
        <w:t>Bir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orth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U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ve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ity </w:t>
      </w:r>
      <w:r w:rsidRPr="00C260A0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     2005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20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sz w:val="22"/>
          <w:szCs w:val="22"/>
        </w:rPr>
        <w:t>8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      </w:t>
      </w:r>
      <w:r w:rsidRPr="00C260A0">
        <w:rPr>
          <w:rFonts w:asciiTheme="minorHAnsi" w:eastAsia="Calibri" w:hAnsiTheme="minorHAnsi" w:cstheme="minorHAnsi"/>
          <w:spacing w:val="4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-      </w:t>
      </w:r>
      <w:r w:rsidRPr="00C260A0">
        <w:rPr>
          <w:rFonts w:asciiTheme="minorHAnsi" w:eastAsia="Calibri" w:hAnsiTheme="minorHAnsi" w:cstheme="minorHAnsi"/>
          <w:spacing w:val="4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Bu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tud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s      </w:t>
      </w:r>
      <w:r w:rsidRPr="00C260A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BA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(H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z w:val="22"/>
          <w:szCs w:val="22"/>
        </w:rPr>
        <w:t>) Sal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&amp; Mar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z w:val="22"/>
          <w:szCs w:val="22"/>
        </w:rPr>
        <w:t>ti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Diploma</w:t>
      </w:r>
    </w:p>
    <w:p w14:paraId="33C8A4FC" w14:textId="77777777" w:rsidR="00D85802" w:rsidRPr="00C260A0" w:rsidRDefault="00C260A0">
      <w:pPr>
        <w:spacing w:before="9"/>
        <w:ind w:left="250"/>
        <w:rPr>
          <w:rFonts w:asciiTheme="minorHAnsi" w:eastAsia="Calibri" w:hAnsiTheme="minorHAnsi" w:cstheme="minorHAnsi"/>
          <w:sz w:val="22"/>
          <w:szCs w:val="22"/>
        </w:rPr>
      </w:pPr>
      <w:r w:rsidRPr="00C260A0">
        <w:rPr>
          <w:rFonts w:asciiTheme="minorHAnsi" w:eastAsia="Calibri" w:hAnsiTheme="minorHAnsi" w:cstheme="minorHAnsi"/>
          <w:sz w:val="22"/>
          <w:szCs w:val="22"/>
        </w:rPr>
        <w:t>Bir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z w:val="22"/>
          <w:szCs w:val="22"/>
        </w:rPr>
        <w:t>i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C260A0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C260A0">
        <w:rPr>
          <w:rFonts w:asciiTheme="minorHAnsi" w:eastAsia="Calibri" w:hAnsiTheme="minorHAnsi" w:cstheme="minorHAnsi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S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C260A0">
        <w:rPr>
          <w:rFonts w:asciiTheme="minorHAnsi" w:eastAsia="Calibri" w:hAnsiTheme="minorHAnsi" w:cstheme="minorHAnsi"/>
          <w:sz w:val="22"/>
          <w:szCs w:val="22"/>
        </w:rPr>
        <w:t>th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Coll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e  </w:t>
      </w:r>
      <w:r w:rsidRPr="00C260A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    2003</w:t>
      </w:r>
      <w:r w:rsidRPr="00C260A0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</w:t>
      </w:r>
      <w:r w:rsidRPr="00C260A0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20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C260A0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C260A0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    Co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me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C260A0">
        <w:rPr>
          <w:rFonts w:asciiTheme="minorHAnsi" w:eastAsia="Calibri" w:hAnsiTheme="minorHAnsi" w:cstheme="minorHAnsi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Diploma</w:t>
      </w:r>
    </w:p>
    <w:p w14:paraId="336E32D0" w14:textId="77777777" w:rsidR="00D85802" w:rsidRPr="00C260A0" w:rsidRDefault="00D85802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5A0122E" w14:textId="77777777" w:rsidR="00D85802" w:rsidRPr="00C260A0" w:rsidRDefault="00D8580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E64688" w14:textId="77777777" w:rsidR="00D85802" w:rsidRPr="00C260A0" w:rsidRDefault="00C260A0">
      <w:pPr>
        <w:ind w:left="243"/>
        <w:rPr>
          <w:rFonts w:asciiTheme="minorHAnsi" w:eastAsia="Calibri" w:hAnsiTheme="minorHAnsi" w:cstheme="minorHAnsi"/>
          <w:sz w:val="22"/>
          <w:szCs w:val="22"/>
        </w:rPr>
        <w:sectPr w:rsidR="00D85802" w:rsidRPr="00C260A0">
          <w:pgSz w:w="11920" w:h="16840"/>
          <w:pgMar w:top="940" w:right="880" w:bottom="280" w:left="1680" w:header="720" w:footer="720" w:gutter="0"/>
          <w:cols w:space="720"/>
        </w:sectPr>
      </w:pP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Re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f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b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b/>
          <w:spacing w:val="1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b/>
          <w:sz w:val="22"/>
          <w:szCs w:val="22"/>
        </w:rPr>
        <w:t xml:space="preserve">ces    </w:t>
      </w:r>
      <w:r w:rsidRPr="00C260A0">
        <w:rPr>
          <w:rFonts w:asciiTheme="minorHAnsi" w:eastAsia="Calibri" w:hAnsiTheme="minorHAnsi" w:cstheme="minorHAnsi"/>
          <w:b/>
          <w:spacing w:val="3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-     A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v</w:t>
      </w:r>
      <w:r w:rsidRPr="00C260A0">
        <w:rPr>
          <w:rFonts w:asciiTheme="minorHAnsi" w:eastAsia="Calibri" w:hAnsiTheme="minorHAnsi" w:cstheme="minorHAnsi"/>
          <w:sz w:val="22"/>
          <w:szCs w:val="22"/>
        </w:rPr>
        <w:t>ail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ab</w:t>
      </w:r>
      <w:r w:rsidRPr="00C260A0">
        <w:rPr>
          <w:rFonts w:asciiTheme="minorHAnsi" w:eastAsia="Calibri" w:hAnsiTheme="minorHAnsi" w:cstheme="minorHAnsi"/>
          <w:sz w:val="22"/>
          <w:szCs w:val="22"/>
        </w:rPr>
        <w:t>le</w:t>
      </w:r>
      <w:r w:rsidRPr="00C260A0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C260A0">
        <w:rPr>
          <w:rFonts w:asciiTheme="minorHAnsi" w:eastAsia="Calibri" w:hAnsiTheme="minorHAnsi" w:cstheme="minorHAnsi"/>
          <w:sz w:val="22"/>
          <w:szCs w:val="22"/>
        </w:rPr>
        <w:t>n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 xml:space="preserve"> </w:t>
      </w:r>
      <w:r w:rsidRPr="00C260A0">
        <w:rPr>
          <w:rFonts w:asciiTheme="minorHAnsi" w:eastAsia="Calibri" w:hAnsiTheme="minorHAnsi" w:cstheme="minorHAnsi"/>
          <w:sz w:val="22"/>
          <w:szCs w:val="22"/>
        </w:rPr>
        <w:t>r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C260A0">
        <w:rPr>
          <w:rFonts w:asciiTheme="minorHAnsi" w:eastAsia="Calibri" w:hAnsiTheme="minorHAnsi" w:cstheme="minorHAnsi"/>
          <w:spacing w:val="1"/>
          <w:sz w:val="22"/>
          <w:szCs w:val="22"/>
        </w:rPr>
        <w:t>qu</w:t>
      </w:r>
      <w:r w:rsidRPr="00C260A0">
        <w:rPr>
          <w:rFonts w:asciiTheme="minorHAnsi" w:eastAsia="Calibri" w:hAnsiTheme="minorHAnsi" w:cstheme="minorHAnsi"/>
          <w:spacing w:val="-1"/>
          <w:sz w:val="22"/>
          <w:szCs w:val="22"/>
        </w:rPr>
        <w:t>es</w:t>
      </w:r>
      <w:r w:rsidRPr="00C260A0">
        <w:rPr>
          <w:rFonts w:asciiTheme="minorHAnsi" w:eastAsia="Calibri" w:hAnsiTheme="minorHAnsi" w:cstheme="minorHAnsi"/>
          <w:sz w:val="22"/>
          <w:szCs w:val="22"/>
        </w:rPr>
        <w:t>t.</w:t>
      </w:r>
    </w:p>
    <w:p w14:paraId="31E19D11" w14:textId="120EE452" w:rsidR="00D85802" w:rsidRPr="00C260A0" w:rsidRDefault="00D85802">
      <w:pPr>
        <w:spacing w:before="36" w:line="276" w:lineRule="auto"/>
        <w:ind w:left="115" w:right="73"/>
        <w:rPr>
          <w:rFonts w:asciiTheme="minorHAnsi" w:eastAsia="Calibri" w:hAnsiTheme="minorHAnsi" w:cstheme="minorHAnsi"/>
          <w:sz w:val="22"/>
          <w:szCs w:val="22"/>
        </w:rPr>
      </w:pPr>
    </w:p>
    <w:sectPr w:rsidR="00D85802" w:rsidRPr="00C260A0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D91F62"/>
    <w:multiLevelType w:val="multilevel"/>
    <w:tmpl w:val="4F60980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5802"/>
    <w:rsid w:val="00C260A0"/>
    <w:rsid w:val="00D85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3DABC"/>
  <w15:docId w15:val="{551549CB-2618-420E-8E7D-C5CBC1575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2021-06-21T12:11:00Z</dcterms:created>
  <dcterms:modified xsi:type="dcterms:W3CDTF">2021-06-21T12:21:00Z</dcterms:modified>
</cp:coreProperties>
</file>